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3720A1" w:rsidRDefault="00D05DFE" w:rsidP="00D05DFE">
      <w:pPr>
        <w:jc w:val="center"/>
        <w:rPr>
          <w:rStyle w:val="FontStyle57"/>
          <w:i w:val="0"/>
          <w:sz w:val="28"/>
          <w:szCs w:val="28"/>
        </w:rPr>
      </w:pPr>
      <w:r>
        <w:rPr>
          <w:rStyle w:val="FontStyle57"/>
          <w:i w:val="0"/>
          <w:sz w:val="28"/>
          <w:szCs w:val="28"/>
        </w:rPr>
        <w:t xml:space="preserve">сл. </w:t>
      </w:r>
      <w:proofErr w:type="spellStart"/>
      <w:r>
        <w:rPr>
          <w:rStyle w:val="FontStyle57"/>
          <w:i w:val="0"/>
          <w:sz w:val="28"/>
          <w:szCs w:val="28"/>
        </w:rPr>
        <w:t>Кашары</w:t>
      </w:r>
      <w:proofErr w:type="spellEnd"/>
      <w:r>
        <w:rPr>
          <w:rStyle w:val="FontStyle57"/>
          <w:i w:val="0"/>
          <w:sz w:val="28"/>
          <w:szCs w:val="28"/>
        </w:rPr>
        <w:t xml:space="preserve">  </w:t>
      </w:r>
      <w:proofErr w:type="spellStart"/>
      <w:r>
        <w:rPr>
          <w:rStyle w:val="FontStyle57"/>
          <w:i w:val="0"/>
          <w:sz w:val="28"/>
          <w:szCs w:val="28"/>
        </w:rPr>
        <w:t>Кашарского</w:t>
      </w:r>
      <w:proofErr w:type="spellEnd"/>
      <w:r>
        <w:rPr>
          <w:rStyle w:val="FontStyle57"/>
          <w:i w:val="0"/>
          <w:sz w:val="28"/>
          <w:szCs w:val="28"/>
        </w:rPr>
        <w:t xml:space="preserve">  района  Ростовской  области</w:t>
      </w:r>
    </w:p>
    <w:p w:rsidR="00D05DFE" w:rsidRDefault="00D05DFE" w:rsidP="00D05DFE">
      <w:pPr>
        <w:jc w:val="center"/>
        <w:rPr>
          <w:rStyle w:val="FontStyle57"/>
          <w:i w:val="0"/>
          <w:sz w:val="28"/>
          <w:szCs w:val="28"/>
        </w:rPr>
      </w:pPr>
      <w:r>
        <w:rPr>
          <w:rStyle w:val="FontStyle57"/>
          <w:i w:val="0"/>
          <w:sz w:val="28"/>
          <w:szCs w:val="28"/>
        </w:rPr>
        <w:t>муниципальное  бюджетное  общеобразовательное  учреждение</w:t>
      </w:r>
    </w:p>
    <w:p w:rsidR="00D05DFE" w:rsidRDefault="00D05DFE" w:rsidP="00D05DFE">
      <w:pPr>
        <w:jc w:val="center"/>
        <w:rPr>
          <w:rStyle w:val="FontStyle57"/>
          <w:i w:val="0"/>
          <w:sz w:val="28"/>
          <w:szCs w:val="28"/>
        </w:rPr>
      </w:pPr>
      <w:proofErr w:type="spellStart"/>
      <w:r>
        <w:rPr>
          <w:rStyle w:val="FontStyle57"/>
          <w:i w:val="0"/>
          <w:sz w:val="28"/>
          <w:szCs w:val="28"/>
        </w:rPr>
        <w:t>Кашарская</w:t>
      </w:r>
      <w:proofErr w:type="spellEnd"/>
      <w:r>
        <w:rPr>
          <w:rStyle w:val="FontStyle57"/>
          <w:i w:val="0"/>
          <w:sz w:val="28"/>
          <w:szCs w:val="28"/>
        </w:rPr>
        <w:t xml:space="preserve">  средняя  общеобразовательная   школа</w:t>
      </w:r>
    </w:p>
    <w:p w:rsidR="00D05DFE" w:rsidRDefault="00D05DFE" w:rsidP="00D05DFE">
      <w:pPr>
        <w:jc w:val="center"/>
        <w:rPr>
          <w:rStyle w:val="FontStyle57"/>
          <w:i w:val="0"/>
          <w:sz w:val="28"/>
          <w:szCs w:val="28"/>
        </w:rPr>
      </w:pPr>
    </w:p>
    <w:p w:rsidR="00D05DFE" w:rsidRDefault="00D05DFE" w:rsidP="00D05DFE">
      <w:pPr>
        <w:jc w:val="center"/>
        <w:rPr>
          <w:rStyle w:val="FontStyle57"/>
          <w:i w:val="0"/>
          <w:sz w:val="28"/>
          <w:szCs w:val="28"/>
        </w:rPr>
      </w:pPr>
    </w:p>
    <w:p w:rsidR="00D05DFE" w:rsidRDefault="00D05DFE" w:rsidP="00D05DFE">
      <w:pPr>
        <w:jc w:val="center"/>
        <w:rPr>
          <w:rStyle w:val="FontStyle57"/>
          <w:i w:val="0"/>
          <w:sz w:val="28"/>
          <w:szCs w:val="28"/>
        </w:rPr>
      </w:pPr>
    </w:p>
    <w:p w:rsidR="00D05DFE" w:rsidRDefault="00D05DFE" w:rsidP="00D05DFE">
      <w:pPr>
        <w:jc w:val="center"/>
        <w:rPr>
          <w:rStyle w:val="FontStyle57"/>
          <w:i w:val="0"/>
          <w:sz w:val="28"/>
          <w:szCs w:val="28"/>
        </w:rPr>
      </w:pPr>
    </w:p>
    <w:p w:rsidR="00D05DFE" w:rsidRDefault="00D05DFE" w:rsidP="00D05DFE">
      <w:pPr>
        <w:jc w:val="right"/>
        <w:rPr>
          <w:rStyle w:val="FontStyle57"/>
          <w:i w:val="0"/>
          <w:sz w:val="28"/>
          <w:szCs w:val="28"/>
        </w:rPr>
      </w:pPr>
      <w:r>
        <w:rPr>
          <w:rStyle w:val="FontStyle57"/>
          <w:i w:val="0"/>
          <w:sz w:val="28"/>
          <w:szCs w:val="28"/>
        </w:rPr>
        <w:t xml:space="preserve">«  Утверждаю» </w:t>
      </w:r>
    </w:p>
    <w:p w:rsidR="00D05DFE" w:rsidRDefault="00D05DFE" w:rsidP="00D05DFE">
      <w:pPr>
        <w:jc w:val="right"/>
        <w:rPr>
          <w:rStyle w:val="FontStyle57"/>
          <w:i w:val="0"/>
          <w:sz w:val="28"/>
          <w:szCs w:val="28"/>
        </w:rPr>
      </w:pPr>
    </w:p>
    <w:p w:rsidR="00D05DFE" w:rsidRDefault="00D05DFE" w:rsidP="00D05DFE">
      <w:pPr>
        <w:jc w:val="right"/>
        <w:rPr>
          <w:rStyle w:val="FontStyle57"/>
          <w:i w:val="0"/>
          <w:sz w:val="28"/>
          <w:szCs w:val="28"/>
        </w:rPr>
      </w:pPr>
      <w:r>
        <w:rPr>
          <w:rStyle w:val="FontStyle57"/>
          <w:i w:val="0"/>
          <w:sz w:val="28"/>
          <w:szCs w:val="28"/>
        </w:rPr>
        <w:t xml:space="preserve">Директор   МБОУ  </w:t>
      </w:r>
      <w:proofErr w:type="spellStart"/>
      <w:r>
        <w:rPr>
          <w:rStyle w:val="FontStyle57"/>
          <w:i w:val="0"/>
          <w:sz w:val="28"/>
          <w:szCs w:val="28"/>
        </w:rPr>
        <w:t>Кашарской</w:t>
      </w:r>
      <w:proofErr w:type="spellEnd"/>
      <w:r>
        <w:rPr>
          <w:rStyle w:val="FontStyle57"/>
          <w:i w:val="0"/>
          <w:sz w:val="28"/>
          <w:szCs w:val="28"/>
        </w:rPr>
        <w:t xml:space="preserve">  СОШ</w:t>
      </w:r>
    </w:p>
    <w:p w:rsidR="00D05DFE" w:rsidRDefault="00D05DFE" w:rsidP="00D05DFE">
      <w:pPr>
        <w:jc w:val="right"/>
        <w:rPr>
          <w:rStyle w:val="FontStyle57"/>
          <w:i w:val="0"/>
          <w:sz w:val="28"/>
          <w:szCs w:val="28"/>
        </w:rPr>
      </w:pPr>
      <w:r>
        <w:rPr>
          <w:rStyle w:val="FontStyle57"/>
          <w:i w:val="0"/>
          <w:sz w:val="28"/>
          <w:szCs w:val="28"/>
        </w:rPr>
        <w:t>Д. И. Губарев</w:t>
      </w:r>
    </w:p>
    <w:p w:rsidR="00D05DFE" w:rsidRDefault="00D05DFE" w:rsidP="00D05DFE">
      <w:pPr>
        <w:jc w:val="right"/>
        <w:rPr>
          <w:rStyle w:val="FontStyle57"/>
          <w:i w:val="0"/>
          <w:sz w:val="28"/>
          <w:szCs w:val="28"/>
        </w:rPr>
      </w:pPr>
    </w:p>
    <w:p w:rsidR="00D05DFE" w:rsidRDefault="00D05DFE" w:rsidP="00D05DFE">
      <w:pPr>
        <w:jc w:val="right"/>
        <w:rPr>
          <w:rStyle w:val="FontStyle57"/>
          <w:i w:val="0"/>
          <w:sz w:val="28"/>
          <w:szCs w:val="28"/>
        </w:rPr>
      </w:pPr>
      <w:r>
        <w:rPr>
          <w:rStyle w:val="FontStyle57"/>
          <w:i w:val="0"/>
          <w:sz w:val="28"/>
          <w:szCs w:val="28"/>
        </w:rPr>
        <w:t>Приказ  №1   от 10.01.2022</w:t>
      </w:r>
    </w:p>
    <w:p w:rsidR="00D120E3" w:rsidRDefault="00D120E3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55129" w:rsidRDefault="0045512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C1B32" w:rsidRDefault="007C1B32" w:rsidP="003C5F87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455129" w:rsidRDefault="00455129" w:rsidP="003C5F87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455129" w:rsidRPr="00813DC1" w:rsidRDefault="00455129" w:rsidP="003C5F87">
      <w:pPr>
        <w:pStyle w:val="a8"/>
        <w:jc w:val="center"/>
        <w:rPr>
          <w:rFonts w:ascii="Times New Roman" w:hAnsi="Times New Roman"/>
          <w:sz w:val="40"/>
          <w:szCs w:val="40"/>
        </w:rPr>
      </w:pPr>
    </w:p>
    <w:p w:rsidR="004C00F4" w:rsidRDefault="000D2C19" w:rsidP="003C5F87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0D2C19">
        <w:rPr>
          <w:rFonts w:ascii="Times New Roman" w:hAnsi="Times New Roman"/>
          <w:b/>
          <w:sz w:val="40"/>
          <w:szCs w:val="40"/>
        </w:rPr>
        <w:t>ИНДИВИДУАЛЬНАЯ ОСНОВНАЯ ОБЩЕОБРАЗОВАТЕЛЬНАЯ ПРОГРАММА</w:t>
      </w:r>
    </w:p>
    <w:p w:rsidR="004C00F4" w:rsidRDefault="00F74797" w:rsidP="003C5F87">
      <w:pPr>
        <w:pStyle w:val="a8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  немецкому</w:t>
      </w:r>
      <w:proofErr w:type="gramEnd"/>
      <w:r>
        <w:rPr>
          <w:rFonts w:ascii="Times New Roman" w:hAnsi="Times New Roman"/>
          <w:sz w:val="28"/>
          <w:szCs w:val="28"/>
        </w:rPr>
        <w:t xml:space="preserve">  языку  для  ученика  7  класса</w:t>
      </w:r>
    </w:p>
    <w:p w:rsidR="00286442" w:rsidRDefault="00813DC1" w:rsidP="003C5F87">
      <w:pPr>
        <w:spacing w:before="100" w:after="100" w:line="360" w:lineRule="auto"/>
        <w:ind w:left="709" w:firstLine="357"/>
        <w:jc w:val="center"/>
        <w:rPr>
          <w:rFonts w:ascii="Times New Roman" w:hAnsi="Times New Roman"/>
          <w:b/>
          <w:sz w:val="28"/>
          <w:szCs w:val="28"/>
        </w:rPr>
      </w:pPr>
      <w:r w:rsidRPr="00813DC1">
        <w:rPr>
          <w:rFonts w:ascii="Times New Roman" w:hAnsi="Times New Roman"/>
          <w:b/>
          <w:sz w:val="28"/>
          <w:szCs w:val="28"/>
        </w:rPr>
        <w:t>Г  С</w:t>
      </w:r>
      <w:bookmarkStart w:id="0" w:name="_GoBack"/>
      <w:bookmarkEnd w:id="0"/>
    </w:p>
    <w:p w:rsidR="007C1B32" w:rsidRDefault="007C1B32" w:rsidP="00F74797">
      <w:pPr>
        <w:spacing w:before="100" w:after="100" w:line="360" w:lineRule="auto"/>
        <w:ind w:left="709" w:firstLine="357"/>
        <w:jc w:val="center"/>
        <w:rPr>
          <w:rFonts w:ascii="Times New Roman" w:hAnsi="Times New Roman"/>
          <w:b/>
          <w:sz w:val="28"/>
          <w:szCs w:val="28"/>
        </w:rPr>
      </w:pPr>
    </w:p>
    <w:p w:rsidR="007C1B32" w:rsidRDefault="007C1B32" w:rsidP="007C1B32">
      <w:pPr>
        <w:spacing w:before="100" w:after="100" w:line="360" w:lineRule="auto"/>
        <w:ind w:left="709"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Pr="007C1B32">
        <w:rPr>
          <w:rFonts w:ascii="Times New Roman" w:hAnsi="Times New Roman"/>
          <w:sz w:val="28"/>
          <w:szCs w:val="28"/>
        </w:rPr>
        <w:t>ровень</w:t>
      </w:r>
      <w:r>
        <w:rPr>
          <w:rFonts w:ascii="Times New Roman" w:hAnsi="Times New Roman"/>
          <w:sz w:val="28"/>
          <w:szCs w:val="28"/>
        </w:rPr>
        <w:t xml:space="preserve">  общего  основного  образования</w:t>
      </w:r>
    </w:p>
    <w:p w:rsidR="007C1B32" w:rsidRDefault="007C1B32" w:rsidP="007C1B32">
      <w:pPr>
        <w:spacing w:before="100" w:after="100" w:line="360" w:lineRule="auto"/>
        <w:ind w:left="709"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 часов:  39  часов</w:t>
      </w:r>
    </w:p>
    <w:p w:rsidR="007C1B32" w:rsidRDefault="007C1B32" w:rsidP="007C1B32">
      <w:pPr>
        <w:spacing w:before="100" w:after="100" w:line="360" w:lineRule="auto"/>
        <w:ind w:left="709"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  немецкого  языка  для  7  класса</w:t>
      </w:r>
    </w:p>
    <w:p w:rsidR="007C1B32" w:rsidRDefault="007C1B32" w:rsidP="007C1B32">
      <w:pPr>
        <w:spacing w:before="100" w:after="100" w:line="360" w:lineRule="auto"/>
        <w:ind w:left="709"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общеобразовательных  учреждений  Бим  И. Л., </w:t>
      </w:r>
      <w:proofErr w:type="spellStart"/>
      <w:r>
        <w:rPr>
          <w:rFonts w:ascii="Times New Roman" w:hAnsi="Times New Roman"/>
          <w:sz w:val="28"/>
          <w:szCs w:val="28"/>
        </w:rPr>
        <w:t>Садомова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 Л.В.</w:t>
      </w:r>
    </w:p>
    <w:p w:rsidR="007C1B32" w:rsidRDefault="007C1B32" w:rsidP="007C1B32">
      <w:pPr>
        <w:spacing w:before="100" w:after="100" w:line="360" w:lineRule="auto"/>
        <w:ind w:left="709"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Москва  « Просвещение»  2019 год</w:t>
      </w:r>
    </w:p>
    <w:p w:rsidR="007C1B32" w:rsidRDefault="007C1B32" w:rsidP="007C1B32">
      <w:pPr>
        <w:spacing w:before="100" w:after="100" w:line="360" w:lineRule="auto"/>
        <w:ind w:left="709" w:firstLine="35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 </w:t>
      </w:r>
      <w:proofErr w:type="spellStart"/>
      <w:r>
        <w:rPr>
          <w:rFonts w:ascii="Times New Roman" w:hAnsi="Times New Roman"/>
          <w:sz w:val="28"/>
          <w:szCs w:val="28"/>
        </w:rPr>
        <w:t>Ухрянченко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 В.А.</w:t>
      </w:r>
    </w:p>
    <w:p w:rsidR="007C1B32" w:rsidRDefault="007C1B32" w:rsidP="00F74797">
      <w:pPr>
        <w:spacing w:before="100" w:after="100" w:line="360" w:lineRule="auto"/>
        <w:ind w:left="709" w:firstLine="357"/>
        <w:jc w:val="center"/>
        <w:rPr>
          <w:rFonts w:ascii="Times New Roman" w:hAnsi="Times New Roman"/>
          <w:b/>
          <w:sz w:val="28"/>
          <w:szCs w:val="28"/>
        </w:rPr>
      </w:pPr>
    </w:p>
    <w:p w:rsidR="007C1B32" w:rsidRDefault="007C1B32" w:rsidP="00F74797">
      <w:pPr>
        <w:spacing w:before="100" w:after="100" w:line="360" w:lineRule="auto"/>
        <w:ind w:left="709" w:firstLine="357"/>
        <w:jc w:val="center"/>
        <w:rPr>
          <w:rFonts w:ascii="Times New Roman" w:hAnsi="Times New Roman"/>
          <w:b/>
          <w:sz w:val="28"/>
          <w:szCs w:val="28"/>
        </w:rPr>
      </w:pPr>
    </w:p>
    <w:p w:rsidR="003E220E" w:rsidRPr="007C1B32" w:rsidRDefault="003E220E" w:rsidP="003E220E">
      <w:pPr>
        <w:spacing w:before="100" w:after="100" w:line="360" w:lineRule="auto"/>
        <w:ind w:left="709" w:firstLine="3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2021-2022 </w:t>
      </w:r>
      <w:r>
        <w:rPr>
          <w:rFonts w:ascii="Times New Roman" w:hAnsi="Times New Roman"/>
          <w:sz w:val="28"/>
          <w:szCs w:val="28"/>
        </w:rPr>
        <w:t>учебный  год</w:t>
      </w:r>
    </w:p>
    <w:p w:rsidR="00286442" w:rsidRPr="00E90696" w:rsidRDefault="001074DB" w:rsidP="00286442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mallCaps/>
          <w:sz w:val="40"/>
          <w:szCs w:val="40"/>
        </w:rPr>
      </w:pPr>
      <w:r>
        <w:rPr>
          <w:rFonts w:ascii="Times New Roman" w:hAnsi="Times New Roman"/>
          <w:b/>
          <w:smallCaps/>
          <w:sz w:val="40"/>
          <w:szCs w:val="40"/>
        </w:rPr>
        <w:lastRenderedPageBreak/>
        <w:t>с</w:t>
      </w:r>
      <w:r w:rsidR="00286442" w:rsidRPr="00E90696">
        <w:rPr>
          <w:rFonts w:ascii="Times New Roman" w:hAnsi="Times New Roman"/>
          <w:b/>
          <w:smallCaps/>
          <w:sz w:val="40"/>
          <w:szCs w:val="40"/>
        </w:rPr>
        <w:t>одержание предмета</w:t>
      </w:r>
    </w:p>
    <w:p w:rsidR="00286442" w:rsidRPr="0081780B" w:rsidRDefault="00286442" w:rsidP="00286442">
      <w:pPr>
        <w:spacing w:before="100" w:after="100" w:line="360" w:lineRule="auto"/>
        <w:ind w:left="709" w:firstLine="357"/>
        <w:jc w:val="both"/>
        <w:rPr>
          <w:rFonts w:ascii="Times New Roman" w:hAnsi="Times New Roman"/>
          <w:b/>
          <w:smallCaps/>
          <w:sz w:val="28"/>
          <w:szCs w:val="28"/>
        </w:rPr>
      </w:pPr>
    </w:p>
    <w:p w:rsidR="00286442" w:rsidRPr="0014479B" w:rsidRDefault="00286442" w:rsidP="00286442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607DA6">
        <w:rPr>
          <w:rFonts w:ascii="Times New Roman" w:hAnsi="Times New Roman"/>
          <w:b/>
          <w:bCs/>
          <w:sz w:val="28"/>
          <w:szCs w:val="28"/>
        </w:rPr>
        <w:t>ТНЕМА</w:t>
      </w:r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>: NAC</w:t>
      </w:r>
      <w:r w:rsidRPr="00607DA6">
        <w:rPr>
          <w:rFonts w:ascii="Times New Roman" w:hAnsi="Times New Roman"/>
          <w:b/>
          <w:bCs/>
          <w:sz w:val="28"/>
          <w:szCs w:val="28"/>
        </w:rPr>
        <w:t>Н</w:t>
      </w:r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 xml:space="preserve">  DEN SOMMERFERIEN (</w:t>
      </w:r>
      <w:proofErr w:type="spellStart"/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>Kleiner</w:t>
      </w:r>
      <w:proofErr w:type="spellEnd"/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>Wiedcrholungskurs</w:t>
      </w:r>
      <w:proofErr w:type="spellEnd"/>
      <w:r w:rsidRPr="0014479B">
        <w:rPr>
          <w:rFonts w:ascii="Times New Roman" w:hAnsi="Times New Roman"/>
          <w:b/>
          <w:bCs/>
          <w:sz w:val="28"/>
          <w:szCs w:val="28"/>
          <w:lang w:val="en-US"/>
        </w:rPr>
        <w:t>)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07DA6">
        <w:rPr>
          <w:rFonts w:ascii="Times New Roman" w:hAnsi="Times New Roman"/>
          <w:b/>
          <w:bCs/>
          <w:sz w:val="28"/>
          <w:szCs w:val="28"/>
        </w:rPr>
        <w:t>Воспитательные, образовательные и развивающие цели:</w:t>
      </w:r>
    </w:p>
    <w:p w:rsidR="00286442" w:rsidRPr="00607DA6" w:rsidRDefault="00286442" w:rsidP="004C00F4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расширение кругозора учащихся, развитие познавательной</w:t>
      </w:r>
      <w:r>
        <w:rPr>
          <w:rFonts w:ascii="Times New Roman" w:hAnsi="Times New Roman"/>
          <w:sz w:val="28"/>
          <w:szCs w:val="28"/>
        </w:rPr>
        <w:t xml:space="preserve">  активности  учащихся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учить использовать лексику для решения коммуникатив</w:t>
      </w:r>
      <w:r w:rsidRPr="00607DA6">
        <w:rPr>
          <w:rFonts w:ascii="Times New Roman" w:hAnsi="Times New Roman"/>
          <w:sz w:val="28"/>
          <w:szCs w:val="28"/>
        </w:rPr>
        <w:softHyphen/>
        <w:t>ных задач: высказываться о том, где провел свои летние ка</w:t>
      </w:r>
      <w:r w:rsidRPr="00607DA6">
        <w:rPr>
          <w:rFonts w:ascii="Times New Roman" w:hAnsi="Times New Roman"/>
          <w:sz w:val="28"/>
          <w:szCs w:val="28"/>
        </w:rPr>
        <w:softHyphen/>
        <w:t>никулы, выражать свое отношение к лету и летним каникулам;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расширение представлений учащихся о немецкоговорящих странах.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07DA6">
        <w:rPr>
          <w:rFonts w:ascii="Times New Roman" w:hAnsi="Times New Roman"/>
          <w:b/>
          <w:bCs/>
          <w:sz w:val="28"/>
          <w:szCs w:val="28"/>
        </w:rPr>
        <w:t>Объекты контроля: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рассказать о прошедшем лете и летних каникулах, выражать свое отношение к ним;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использовать порядковые числительные в устной речи;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читать текст с полным пониманием прочитанного, находить в тексте нужную информацию при ответах на во</w:t>
      </w:r>
      <w:r w:rsidRPr="00607DA6">
        <w:rPr>
          <w:rFonts w:ascii="Times New Roman" w:hAnsi="Times New Roman"/>
          <w:sz w:val="28"/>
          <w:szCs w:val="28"/>
        </w:rPr>
        <w:softHyphen/>
        <w:t>просы;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выражать свое отношение к прочитанному.</w:t>
      </w:r>
    </w:p>
    <w:p w:rsidR="00286442" w:rsidRPr="001047F7" w:rsidRDefault="00286442" w:rsidP="0028644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86442" w:rsidRPr="00607DA6" w:rsidRDefault="00286442" w:rsidP="00286442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proofErr w:type="spellStart"/>
      <w:r w:rsidRPr="00607DA6">
        <w:rPr>
          <w:rFonts w:ascii="Times New Roman" w:hAnsi="Times New Roman"/>
          <w:b/>
          <w:bCs/>
          <w:sz w:val="28"/>
          <w:szCs w:val="28"/>
          <w:lang w:val="en-US"/>
        </w:rPr>
        <w:t>Thema</w:t>
      </w:r>
      <w:proofErr w:type="spellEnd"/>
      <w:r w:rsidRPr="00607DA6">
        <w:rPr>
          <w:rFonts w:ascii="Times New Roman" w:hAnsi="Times New Roman"/>
          <w:b/>
          <w:bCs/>
          <w:sz w:val="28"/>
          <w:szCs w:val="28"/>
          <w:lang w:val="en-US"/>
        </w:rPr>
        <w:t xml:space="preserve"> 1: WAS NENNEN WIR UNSERE HEIMAT?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07DA6">
        <w:rPr>
          <w:rFonts w:ascii="Times New Roman" w:hAnsi="Times New Roman"/>
          <w:b/>
          <w:bCs/>
          <w:sz w:val="28"/>
          <w:szCs w:val="28"/>
        </w:rPr>
        <w:t>Воспитательные, образовательные и развивающие цели: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привлечение внимания учащихся к понятию «Родина», зна</w:t>
      </w:r>
      <w:r w:rsidRPr="00607DA6">
        <w:rPr>
          <w:rFonts w:ascii="Times New Roman" w:hAnsi="Times New Roman"/>
          <w:sz w:val="28"/>
          <w:szCs w:val="28"/>
        </w:rPr>
        <w:softHyphen/>
        <w:t>чению родины в жизни человека;</w:t>
      </w:r>
    </w:p>
    <w:p w:rsidR="00286442" w:rsidRPr="00607DA6" w:rsidRDefault="00286442" w:rsidP="0028644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расширение кругозора учащихся;</w:t>
      </w:r>
    </w:p>
    <w:p w:rsidR="001B693D" w:rsidRDefault="001B693D">
      <w:pPr>
        <w:shd w:val="clear" w:color="auto" w:fill="FFFFFF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ознакомление с новыми сведениями о Швейцарии и Австрии;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познакомить учащихся с понятием «объединенная Европа», с процессами, которые протекают в современной Европе;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lastRenderedPageBreak/>
        <w:t>- учить использовать лексику для решения коммуникативных задач: уметь высказываться о том, что значит для человека родина,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развивать интерес, познавательную активность учащихся;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познакомить учащихся со склонением имен прилагательных; -учить правильно употреблять имена прилагательные в роли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определения к существительному;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учить определять тип склонения выделенного имени прила</w:t>
      </w:r>
      <w:r w:rsidRPr="00607DA6">
        <w:rPr>
          <w:rFonts w:ascii="Times New Roman" w:hAnsi="Times New Roman"/>
          <w:sz w:val="28"/>
          <w:szCs w:val="28"/>
        </w:rPr>
        <w:softHyphen/>
        <w:t>гательного.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07DA6">
        <w:rPr>
          <w:rFonts w:ascii="Times New Roman" w:hAnsi="Times New Roman"/>
          <w:b/>
          <w:bCs/>
          <w:sz w:val="28"/>
          <w:szCs w:val="28"/>
        </w:rPr>
        <w:t>Объекты контроля: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высказываться о том, что такое родина в жизни че</w:t>
      </w:r>
      <w:r w:rsidRPr="00607DA6">
        <w:rPr>
          <w:rFonts w:ascii="Times New Roman" w:hAnsi="Times New Roman"/>
          <w:sz w:val="28"/>
          <w:szCs w:val="28"/>
        </w:rPr>
        <w:softHyphen/>
        <w:t>ловека;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правильно использовать имена прилагательные в роли определения к существительному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правильно определять тип склонения имен прилага</w:t>
      </w:r>
      <w:r w:rsidRPr="00607DA6">
        <w:rPr>
          <w:rFonts w:ascii="Times New Roman" w:hAnsi="Times New Roman"/>
          <w:sz w:val="28"/>
          <w:szCs w:val="28"/>
        </w:rPr>
        <w:softHyphen/>
        <w:t>тельных;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читать тексты с полным пониманием прочитанного;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читать текст с </w:t>
      </w:r>
      <w:r w:rsidRPr="00607DA6">
        <w:rPr>
          <w:rFonts w:ascii="Times New Roman" w:hAnsi="Times New Roman"/>
          <w:sz w:val="28"/>
          <w:szCs w:val="28"/>
        </w:rPr>
        <w:t>пониманием основного содержания;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находить в тексте нужную информацию;</w:t>
      </w:r>
    </w:p>
    <w:p w:rsidR="009A1530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выражать свое отношение к прочитанному;</w:t>
      </w:r>
    </w:p>
    <w:p w:rsidR="004C00F4" w:rsidRDefault="004C00F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1047F7" w:rsidRDefault="009A153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607DA6" w:rsidRDefault="009A1530" w:rsidP="00286442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proofErr w:type="spellStart"/>
      <w:r w:rsidRPr="00607DA6">
        <w:rPr>
          <w:rFonts w:ascii="Times New Roman" w:hAnsi="Times New Roman"/>
          <w:b/>
          <w:bCs/>
          <w:sz w:val="28"/>
          <w:szCs w:val="28"/>
          <w:lang w:val="en-US"/>
        </w:rPr>
        <w:t>Thema</w:t>
      </w:r>
      <w:proofErr w:type="spellEnd"/>
      <w:r w:rsidRPr="00607DA6">
        <w:rPr>
          <w:rFonts w:ascii="Times New Roman" w:hAnsi="Times New Roman"/>
          <w:b/>
          <w:bCs/>
          <w:sz w:val="28"/>
          <w:szCs w:val="28"/>
          <w:lang w:val="en-US"/>
        </w:rPr>
        <w:t xml:space="preserve"> 2: DAS GESICHT EINER STADT - VlSITENKARTE DES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Воспитательные, образовательные и развивающие цели: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расширение кругозора учащихся, приобщение к другой на</w:t>
      </w:r>
      <w:r w:rsidRPr="00607DA6">
        <w:rPr>
          <w:rFonts w:ascii="Times New Roman" w:hAnsi="Times New Roman"/>
          <w:sz w:val="28"/>
          <w:szCs w:val="28"/>
        </w:rPr>
        <w:softHyphen/>
        <w:t>циональной культуре;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знакомство учащихся с некоторыми немецкими, австрий</w:t>
      </w:r>
      <w:r w:rsidRPr="00607DA6">
        <w:rPr>
          <w:rFonts w:ascii="Times New Roman" w:hAnsi="Times New Roman"/>
          <w:sz w:val="28"/>
          <w:szCs w:val="28"/>
        </w:rPr>
        <w:softHyphen/>
        <w:t>скими и швейцарскими городами;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развитие интереса к своей стране, ее культурным ценностям;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учить использовать лексику для решения коммуникатив</w:t>
      </w:r>
      <w:r w:rsidRPr="00607DA6">
        <w:rPr>
          <w:rFonts w:ascii="Times New Roman" w:hAnsi="Times New Roman"/>
          <w:sz w:val="28"/>
          <w:szCs w:val="28"/>
        </w:rPr>
        <w:softHyphen/>
        <w:t>ных задач: коротко описывать изученные города, свой город (деревню); выражать привлекательность этих городов для себя;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lastRenderedPageBreak/>
        <w:t xml:space="preserve">-  познакомить учащихся с употреблением неопределенно-личного местоимения </w:t>
      </w:r>
      <w:r w:rsidRPr="00607DA6">
        <w:rPr>
          <w:rFonts w:ascii="Times New Roman" w:hAnsi="Times New Roman"/>
          <w:i/>
          <w:iCs/>
          <w:sz w:val="28"/>
          <w:szCs w:val="28"/>
        </w:rPr>
        <w:t>man;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тренировать в употреблении этого местоимения в устной речи;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познакомить с порядком слов в сложносочиненных пред</w:t>
      </w:r>
      <w:r w:rsidRPr="00607DA6">
        <w:rPr>
          <w:rFonts w:ascii="Times New Roman" w:hAnsi="Times New Roman"/>
          <w:sz w:val="28"/>
          <w:szCs w:val="28"/>
        </w:rPr>
        <w:softHyphen/>
        <w:t xml:space="preserve">ложениях с союзами </w:t>
      </w:r>
      <w:r w:rsidRPr="00607DA6">
        <w:rPr>
          <w:rFonts w:ascii="Times New Roman" w:hAnsi="Times New Roman"/>
          <w:i/>
          <w:iCs/>
          <w:sz w:val="28"/>
          <w:szCs w:val="28"/>
        </w:rPr>
        <w:t xml:space="preserve">und, aber, denn, oder, deshalb, darum, deswegen, </w:t>
      </w:r>
      <w:r w:rsidRPr="00607DA6">
        <w:rPr>
          <w:rFonts w:ascii="Times New Roman" w:hAnsi="Times New Roman"/>
          <w:sz w:val="28"/>
          <w:szCs w:val="28"/>
        </w:rPr>
        <w:t>тренировать в их употреблении.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Объекты контроля: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коротко рассказывать о достопримечательностях изученных городов, о своем городе (деревне), рекламирование этих городов;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употреблять неопределенно-личное местоимение </w:t>
      </w:r>
      <w:r w:rsidRPr="00607DA6">
        <w:rPr>
          <w:rFonts w:ascii="Times New Roman" w:hAnsi="Times New Roman"/>
          <w:i/>
          <w:iCs/>
          <w:sz w:val="28"/>
          <w:szCs w:val="28"/>
        </w:rPr>
        <w:t>man;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 xml:space="preserve">- правильно употреблять союзы </w:t>
      </w:r>
      <w:r w:rsidRPr="00607DA6">
        <w:rPr>
          <w:rFonts w:ascii="Times New Roman" w:hAnsi="Times New Roman"/>
          <w:i/>
          <w:iCs/>
          <w:sz w:val="28"/>
          <w:szCs w:val="28"/>
        </w:rPr>
        <w:t xml:space="preserve">denn, deshalb, darum, deswegen </w:t>
      </w:r>
      <w:r w:rsidRPr="00607DA6">
        <w:rPr>
          <w:rFonts w:ascii="Times New Roman" w:hAnsi="Times New Roman"/>
          <w:sz w:val="28"/>
          <w:szCs w:val="28"/>
        </w:rPr>
        <w:t>в сложносочиненных предложениях;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читать тексты с полным пониманием содержания;</w:t>
      </w:r>
    </w:p>
    <w:p w:rsidR="009A1530" w:rsidRPr="00607DA6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 извлекать нужную информацию ич прочитанного, выражать свое отношение к прочитанному;</w:t>
      </w:r>
    </w:p>
    <w:p w:rsidR="0081780B" w:rsidRDefault="009A1530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607DA6">
        <w:rPr>
          <w:rFonts w:ascii="Times New Roman" w:hAnsi="Times New Roman"/>
          <w:sz w:val="28"/>
          <w:szCs w:val="28"/>
        </w:rPr>
        <w:t>- воспринимать на слух тексты небольшого объема.</w:t>
      </w:r>
      <w:r w:rsidR="0081780B" w:rsidRPr="00607DA6">
        <w:rPr>
          <w:rFonts w:ascii="Times New Roman" w:hAnsi="Times New Roman"/>
          <w:sz w:val="28"/>
          <w:szCs w:val="28"/>
        </w:rPr>
        <w:t xml:space="preserve"> </w:t>
      </w:r>
    </w:p>
    <w:p w:rsidR="003E1BDC" w:rsidRDefault="003E1BDC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471734" w:rsidRDefault="009A1530" w:rsidP="00286442">
      <w:pPr>
        <w:numPr>
          <w:ilvl w:val="0"/>
          <w:numId w:val="8"/>
        </w:numPr>
        <w:shd w:val="clear" w:color="auto" w:fill="FFFFFF"/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proofErr w:type="spellStart"/>
      <w:r w:rsidRPr="00471734">
        <w:rPr>
          <w:rFonts w:ascii="Times New Roman" w:hAnsi="Times New Roman"/>
          <w:b/>
          <w:bCs/>
          <w:sz w:val="28"/>
          <w:szCs w:val="28"/>
          <w:lang w:val="en-US"/>
        </w:rPr>
        <w:t>Thema</w:t>
      </w:r>
      <w:proofErr w:type="spellEnd"/>
      <w:r w:rsidRPr="00471734">
        <w:rPr>
          <w:rFonts w:ascii="Times New Roman" w:hAnsi="Times New Roman"/>
          <w:b/>
          <w:bCs/>
          <w:sz w:val="28"/>
          <w:szCs w:val="28"/>
          <w:lang w:val="en-US"/>
        </w:rPr>
        <w:t xml:space="preserve"> 3: WIE 1ST DER VERKEHR IN EINER MODERNEN GROBSTADT? WIE ORIENTIERT MAN </w:t>
      </w:r>
      <w:proofErr w:type="gramStart"/>
      <w:r w:rsidRPr="00471734">
        <w:rPr>
          <w:rFonts w:ascii="Times New Roman" w:hAnsi="Times New Roman"/>
          <w:b/>
          <w:bCs/>
          <w:sz w:val="28"/>
          <w:szCs w:val="28"/>
          <w:lang w:val="en-US"/>
        </w:rPr>
        <w:t xml:space="preserve">SICH </w:t>
      </w:r>
      <w:r w:rsidR="00286442" w:rsidRPr="00286442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471734">
        <w:rPr>
          <w:rFonts w:ascii="Times New Roman" w:hAnsi="Times New Roman"/>
          <w:b/>
          <w:bCs/>
          <w:sz w:val="28"/>
          <w:szCs w:val="28"/>
          <w:lang w:val="en-US"/>
        </w:rPr>
        <w:t>HIER</w:t>
      </w:r>
      <w:proofErr w:type="gramEnd"/>
      <w:r w:rsidRPr="00471734">
        <w:rPr>
          <w:rFonts w:ascii="Times New Roman" w:hAnsi="Times New Roman"/>
          <w:b/>
          <w:bCs/>
          <w:sz w:val="28"/>
          <w:szCs w:val="28"/>
          <w:lang w:val="en-US"/>
        </w:rPr>
        <w:t>?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Воспитательные, образовательные и развивающие цели: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привлечение внимания учащихся к правилам поведения на улице, к правилам уличного движения;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расширение кругозора учащихся, знакомство с историей создания автомобилей, с порядком получения водительских прав в Германии и т. д.;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учить использовать лексику по теме для решения коммуни</w:t>
      </w:r>
      <w:r w:rsidRPr="00471734">
        <w:rPr>
          <w:rFonts w:ascii="Times New Roman" w:hAnsi="Times New Roman"/>
          <w:sz w:val="28"/>
          <w:szCs w:val="28"/>
        </w:rPr>
        <w:softHyphen/>
        <w:t xml:space="preserve">кативных </w:t>
      </w:r>
      <w:proofErr w:type="gramStart"/>
      <w:r w:rsidRPr="00471734">
        <w:rPr>
          <w:rFonts w:ascii="Times New Roman" w:hAnsi="Times New Roman"/>
          <w:sz w:val="28"/>
          <w:szCs w:val="28"/>
        </w:rPr>
        <w:t>задач ,</w:t>
      </w:r>
      <w:proofErr w:type="gramEnd"/>
      <w:r w:rsidRPr="00471734">
        <w:rPr>
          <w:rFonts w:ascii="Times New Roman" w:hAnsi="Times New Roman"/>
          <w:sz w:val="28"/>
          <w:szCs w:val="28"/>
        </w:rPr>
        <w:t xml:space="preserve">  выяснять, как пройти или проехать куда-либо, как найти в городе аптеку, магазин и др.;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позн</w:t>
      </w:r>
      <w:r w:rsidR="00C01C5B">
        <w:rPr>
          <w:rFonts w:ascii="Times New Roman" w:hAnsi="Times New Roman"/>
          <w:sz w:val="28"/>
          <w:szCs w:val="28"/>
        </w:rPr>
        <w:t xml:space="preserve">акомить учащихся с </w:t>
      </w:r>
      <w:proofErr w:type="spellStart"/>
      <w:r w:rsidR="00C01C5B">
        <w:rPr>
          <w:rFonts w:ascii="Times New Roman" w:hAnsi="Times New Roman"/>
          <w:sz w:val="28"/>
          <w:szCs w:val="28"/>
        </w:rPr>
        <w:t>придат</w:t>
      </w:r>
      <w:proofErr w:type="spellEnd"/>
      <w:r w:rsidR="00C01C5B">
        <w:rPr>
          <w:rFonts w:ascii="Times New Roman" w:hAnsi="Times New Roman"/>
          <w:sz w:val="28"/>
          <w:szCs w:val="28"/>
        </w:rPr>
        <w:t xml:space="preserve">. </w:t>
      </w:r>
      <w:r w:rsidRPr="00471734">
        <w:rPr>
          <w:rFonts w:ascii="Times New Roman" w:hAnsi="Times New Roman"/>
          <w:sz w:val="28"/>
          <w:szCs w:val="28"/>
        </w:rPr>
        <w:t>дополнительными предложениями, тренировать их употребление в устной речи;</w:t>
      </w:r>
    </w:p>
    <w:p w:rsidR="009A1530" w:rsidRPr="00471734" w:rsidRDefault="009A1530" w:rsidP="00260432">
      <w:pPr>
        <w:numPr>
          <w:ilvl w:val="0"/>
          <w:numId w:val="7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lastRenderedPageBreak/>
        <w:t xml:space="preserve">-  познакомить учащихся с употреблением неопределенно-личного местоимения </w:t>
      </w:r>
      <w:r w:rsidRPr="00471734">
        <w:rPr>
          <w:rFonts w:ascii="Times New Roman" w:hAnsi="Times New Roman"/>
          <w:i/>
          <w:iCs/>
          <w:sz w:val="28"/>
          <w:szCs w:val="28"/>
        </w:rPr>
        <w:t xml:space="preserve">man </w:t>
      </w:r>
      <w:r w:rsidRPr="00471734">
        <w:rPr>
          <w:rFonts w:ascii="Times New Roman" w:hAnsi="Times New Roman"/>
          <w:sz w:val="28"/>
          <w:szCs w:val="28"/>
        </w:rPr>
        <w:t>с модальными глаголами; тренировать их употребление в устной речи.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Объекты контроля: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расспросить, как пройти или проехать куда-либо в городе;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правильно использовать в речи придаточные до</w:t>
      </w:r>
      <w:r w:rsidRPr="00471734">
        <w:rPr>
          <w:rFonts w:ascii="Times New Roman" w:hAnsi="Times New Roman"/>
          <w:sz w:val="28"/>
          <w:szCs w:val="28"/>
        </w:rPr>
        <w:softHyphen/>
        <w:t>полнительные предложения;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 xml:space="preserve">- правильно употреблять в речи модальные глаголы, в том числе с неопредленно-личным местоимением </w:t>
      </w:r>
      <w:r w:rsidRPr="00471734">
        <w:rPr>
          <w:rFonts w:ascii="Times New Roman" w:hAnsi="Times New Roman"/>
          <w:i/>
          <w:iCs/>
          <w:sz w:val="28"/>
          <w:szCs w:val="28"/>
        </w:rPr>
        <w:t>man;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читать тексты с полным пониманием прочитанного; -умение читать тексты с пониманием основного содержания;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воспринимать на слух тексты небольшого объема;</w:t>
      </w:r>
    </w:p>
    <w:p w:rsidR="0081780B" w:rsidRDefault="009A1530" w:rsidP="0081780B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 xml:space="preserve">- находить в тексте нужную </w:t>
      </w:r>
      <w:proofErr w:type="gramStart"/>
      <w:r w:rsidRPr="00471734">
        <w:rPr>
          <w:rFonts w:ascii="Times New Roman" w:hAnsi="Times New Roman"/>
          <w:sz w:val="28"/>
          <w:szCs w:val="28"/>
        </w:rPr>
        <w:t>информацию;</w:t>
      </w:r>
      <w:r w:rsidR="0081780B" w:rsidRPr="00471734">
        <w:rPr>
          <w:rFonts w:ascii="Times New Roman" w:hAnsi="Times New Roman"/>
          <w:sz w:val="28"/>
          <w:szCs w:val="28"/>
        </w:rPr>
        <w:t>:</w:t>
      </w:r>
      <w:proofErr w:type="gramEnd"/>
      <w:r w:rsidR="0081780B" w:rsidRPr="00471734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9A1530" w:rsidRPr="0081780B" w:rsidRDefault="009A1530">
      <w:pPr>
        <w:shd w:val="clear" w:color="auto" w:fill="FFFFFF"/>
        <w:spacing w:line="360" w:lineRule="auto"/>
        <w:rPr>
          <w:rFonts w:ascii="Times New Roman" w:hAnsi="Times New Roman"/>
          <w:i/>
          <w:iCs/>
          <w:sz w:val="28"/>
          <w:szCs w:val="28"/>
        </w:rPr>
      </w:pPr>
    </w:p>
    <w:p w:rsidR="009A1530" w:rsidRPr="0081780B" w:rsidRDefault="009A1530" w:rsidP="00286442">
      <w:pPr>
        <w:numPr>
          <w:ilvl w:val="0"/>
          <w:numId w:val="7"/>
        </w:numPr>
        <w:shd w:val="clear" w:color="auto" w:fill="FFFFFF"/>
        <w:spacing w:line="360" w:lineRule="auto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81780B">
        <w:rPr>
          <w:rFonts w:ascii="Times New Roman" w:hAnsi="Times New Roman"/>
          <w:b/>
          <w:sz w:val="28"/>
          <w:szCs w:val="28"/>
          <w:lang w:val="en-US"/>
        </w:rPr>
        <w:t>Thema</w:t>
      </w:r>
      <w:proofErr w:type="spellEnd"/>
      <w:r w:rsidRPr="0081780B">
        <w:rPr>
          <w:rFonts w:ascii="Times New Roman" w:hAnsi="Times New Roman"/>
          <w:b/>
          <w:sz w:val="28"/>
          <w:szCs w:val="28"/>
          <w:lang w:val="en-US"/>
        </w:rPr>
        <w:t xml:space="preserve"> 4: AUF DEM LANDE GIBT ES AUCH VIELINTERESSANTES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Воспитательные, образовательные и развивающие цели: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расширение кругозора учащихся, развитие у них интереса к жизни на селе, привлечение их внимания к значимости сельскохо</w:t>
      </w:r>
      <w:r w:rsidRPr="00471734">
        <w:rPr>
          <w:rFonts w:ascii="Times New Roman" w:hAnsi="Times New Roman"/>
          <w:sz w:val="28"/>
          <w:szCs w:val="28"/>
        </w:rPr>
        <w:softHyphen/>
        <w:t>зяйственного труда;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знакомство с жизнью немецкой и русской деревни вчера и сегодня, с русскими народными промыслами (Гжель, Хохлома);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 учить использовать лексику для решения коммуникатив</w:t>
      </w:r>
      <w:r w:rsidRPr="00471734">
        <w:rPr>
          <w:rFonts w:ascii="Times New Roman" w:hAnsi="Times New Roman"/>
          <w:sz w:val="28"/>
          <w:szCs w:val="28"/>
        </w:rPr>
        <w:softHyphen/>
        <w:t>ных задач: выражать свое отношение к жизни в деревне с ее плю</w:t>
      </w:r>
      <w:r w:rsidRPr="00471734">
        <w:rPr>
          <w:rFonts w:ascii="Times New Roman" w:hAnsi="Times New Roman"/>
          <w:sz w:val="28"/>
          <w:szCs w:val="28"/>
        </w:rPr>
        <w:softHyphen/>
        <w:t>сами и минусами по сравнению с городской жизнью;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познакомить учащихся с придаточными предложениями причины, тренировать в их употреблении в речи;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Объекты контроля: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высказываться о жизни в деревне, сравнивать с плюсами и минусами городской жизни;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правильно использовать в речи придаточные пред</w:t>
      </w:r>
      <w:r w:rsidRPr="00471734">
        <w:rPr>
          <w:rFonts w:ascii="Times New Roman" w:hAnsi="Times New Roman"/>
          <w:sz w:val="28"/>
          <w:szCs w:val="28"/>
        </w:rPr>
        <w:softHyphen/>
        <w:t>ложения причины,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lastRenderedPageBreak/>
        <w:t>- читать тексты с пониманием основного содержания;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воспринимать на слух тексты небольшого объема;</w:t>
      </w:r>
    </w:p>
    <w:p w:rsidR="009A1530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е выражать свое отношение к прочитанному (про</w:t>
      </w:r>
      <w:r w:rsidRPr="00471734">
        <w:rPr>
          <w:rFonts w:ascii="Times New Roman" w:hAnsi="Times New Roman"/>
          <w:sz w:val="28"/>
          <w:szCs w:val="28"/>
        </w:rPr>
        <w:softHyphen/>
        <w:t>слушанному).</w:t>
      </w:r>
    </w:p>
    <w:p w:rsidR="003E1BDC" w:rsidRDefault="003E1BDC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1047F7" w:rsidRDefault="009A1530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471734" w:rsidRDefault="009A1530" w:rsidP="00286442">
      <w:pPr>
        <w:numPr>
          <w:ilvl w:val="0"/>
          <w:numId w:val="7"/>
        </w:numPr>
        <w:shd w:val="clear" w:color="auto" w:fill="FFFFFF"/>
        <w:spacing w:line="360" w:lineRule="auto"/>
        <w:rPr>
          <w:rFonts w:ascii="Times New Roman" w:hAnsi="Times New Roman"/>
          <w:b/>
          <w:smallCaps/>
          <w:sz w:val="28"/>
          <w:szCs w:val="28"/>
          <w:lang w:val="en-US"/>
        </w:rPr>
      </w:pPr>
      <w:proofErr w:type="spellStart"/>
      <w:r w:rsidRPr="00471734">
        <w:rPr>
          <w:rFonts w:ascii="Times New Roman" w:hAnsi="Times New Roman"/>
          <w:b/>
          <w:sz w:val="28"/>
          <w:szCs w:val="28"/>
          <w:lang w:val="en-US"/>
        </w:rPr>
        <w:t>Thema</w:t>
      </w:r>
      <w:proofErr w:type="spellEnd"/>
      <w:r w:rsidRPr="00471734">
        <w:rPr>
          <w:rFonts w:ascii="Times New Roman" w:hAnsi="Times New Roman"/>
          <w:b/>
          <w:sz w:val="28"/>
          <w:szCs w:val="28"/>
          <w:lang w:val="en-US"/>
        </w:rPr>
        <w:t xml:space="preserve"> 5: </w:t>
      </w:r>
      <w:proofErr w:type="spellStart"/>
      <w:r w:rsidRPr="00471734">
        <w:rPr>
          <w:rFonts w:ascii="Times New Roman" w:hAnsi="Times New Roman"/>
          <w:b/>
          <w:smallCaps/>
          <w:sz w:val="28"/>
          <w:szCs w:val="28"/>
          <w:lang w:val="en-US"/>
        </w:rPr>
        <w:t>Sorgen</w:t>
      </w:r>
      <w:proofErr w:type="spellEnd"/>
      <w:r w:rsidRPr="00471734">
        <w:rPr>
          <w:rFonts w:ascii="Times New Roman" w:hAnsi="Times New Roman"/>
          <w:b/>
          <w:smallCaps/>
          <w:sz w:val="28"/>
          <w:szCs w:val="28"/>
          <w:lang w:val="en-US"/>
        </w:rPr>
        <w:t xml:space="preserve"> </w:t>
      </w:r>
      <w:proofErr w:type="spellStart"/>
      <w:r w:rsidRPr="00471734">
        <w:rPr>
          <w:rFonts w:ascii="Times New Roman" w:hAnsi="Times New Roman"/>
          <w:b/>
          <w:smallCaps/>
          <w:sz w:val="28"/>
          <w:szCs w:val="28"/>
          <w:lang w:val="en-US"/>
        </w:rPr>
        <w:t>wir</w:t>
      </w:r>
      <w:proofErr w:type="spellEnd"/>
      <w:r w:rsidRPr="00471734">
        <w:rPr>
          <w:rFonts w:ascii="Times New Roman" w:hAnsi="Times New Roman"/>
          <w:b/>
          <w:smallCaps/>
          <w:sz w:val="28"/>
          <w:szCs w:val="28"/>
          <w:lang w:val="en-US"/>
        </w:rPr>
        <w:t xml:space="preserve"> gemeinsam fur unseren Planeten Erde!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Воспитательные, образовательные и развивающие цели: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развитие у учащихся любви к природе, окружающему миру;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привлечение внимания учащихся к значимости экологиче</w:t>
      </w:r>
      <w:r w:rsidRPr="00471734">
        <w:rPr>
          <w:rFonts w:ascii="Times New Roman" w:hAnsi="Times New Roman"/>
          <w:sz w:val="28"/>
          <w:szCs w:val="28"/>
        </w:rPr>
        <w:softHyphen/>
        <w:t>ских проблем;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учить использовать лексику для решения коммуникатив</w:t>
      </w:r>
      <w:r w:rsidRPr="00471734">
        <w:rPr>
          <w:rFonts w:ascii="Times New Roman" w:hAnsi="Times New Roman"/>
          <w:sz w:val="28"/>
          <w:szCs w:val="28"/>
        </w:rPr>
        <w:softHyphen/>
        <w:t>ных задач: ь высказываться о проблемах окружающей среды, о том, как люди (в том числе и сами учащиеся) могут помочь в реше</w:t>
      </w:r>
      <w:r w:rsidRPr="00471734">
        <w:rPr>
          <w:rFonts w:ascii="Times New Roman" w:hAnsi="Times New Roman"/>
          <w:sz w:val="28"/>
          <w:szCs w:val="28"/>
        </w:rPr>
        <w:softHyphen/>
        <w:t>нии этих проблем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Объекты контроля: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высказываться о проблемах окружающей среды, о том, как люди могут помочь в решении этих проблем, что сами учащиеся делают для этого;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правильно использовать в речи придаточные пред</w:t>
      </w:r>
      <w:r w:rsidRPr="00471734">
        <w:rPr>
          <w:rFonts w:ascii="Times New Roman" w:hAnsi="Times New Roman"/>
          <w:sz w:val="28"/>
          <w:szCs w:val="28"/>
        </w:rPr>
        <w:softHyphen/>
        <w:t>ложения (дополнительные, условные, причины);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читать тексты с полным пониманием прочитанного;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читать тексты с пониманием основного содержания;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е воспринимать на слух тексты небольшого объема;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 xml:space="preserve"> - извлекать нужную информацию из прочитанного</w:t>
      </w:r>
    </w:p>
    <w:p w:rsidR="009A1530" w:rsidRDefault="009A1530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(прослушанного) текста;</w:t>
      </w:r>
    </w:p>
    <w:p w:rsidR="002F70D3" w:rsidRDefault="002F70D3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2F70D3" w:rsidRPr="001047F7" w:rsidRDefault="002F70D3" w:rsidP="0081780B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9A1530" w:rsidRPr="0094411C" w:rsidRDefault="009A1530" w:rsidP="00286442">
      <w:pPr>
        <w:numPr>
          <w:ilvl w:val="0"/>
          <w:numId w:val="7"/>
        </w:numPr>
        <w:shd w:val="clear" w:color="auto" w:fill="FFFFFF"/>
        <w:spacing w:line="360" w:lineRule="auto"/>
        <w:rPr>
          <w:rFonts w:ascii="Times New Roman" w:hAnsi="Times New Roman" w:cs="Times New Roman"/>
          <w:b/>
          <w:smallCaps/>
          <w:sz w:val="28"/>
          <w:szCs w:val="28"/>
          <w:lang w:val="en-US"/>
        </w:rPr>
      </w:pPr>
      <w:proofErr w:type="spellStart"/>
      <w:r w:rsidRPr="00471734">
        <w:rPr>
          <w:rFonts w:ascii="Times New Roman" w:hAnsi="Times New Roman"/>
          <w:b/>
          <w:sz w:val="28"/>
          <w:szCs w:val="28"/>
          <w:lang w:val="en-US"/>
        </w:rPr>
        <w:t>Thema</w:t>
      </w:r>
      <w:proofErr w:type="spellEnd"/>
      <w:r w:rsidRPr="00471734">
        <w:rPr>
          <w:rFonts w:ascii="Times New Roman" w:hAnsi="Times New Roman"/>
          <w:b/>
          <w:sz w:val="28"/>
          <w:szCs w:val="28"/>
          <w:lang w:val="en-US"/>
        </w:rPr>
        <w:t xml:space="preserve"> 6: </w:t>
      </w:r>
      <w:r w:rsidRPr="004717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IM </w:t>
      </w:r>
      <w:proofErr w:type="spellStart"/>
      <w:r w:rsidRPr="00471734">
        <w:rPr>
          <w:rFonts w:ascii="Times New Roman" w:hAnsi="Times New Roman" w:cs="Times New Roman"/>
          <w:b/>
          <w:smallCaps/>
          <w:sz w:val="28"/>
          <w:szCs w:val="28"/>
          <w:lang w:val="en-US"/>
        </w:rPr>
        <w:t>gesunden</w:t>
      </w:r>
      <w:proofErr w:type="spellEnd"/>
      <w:r w:rsidRPr="00471734">
        <w:rPr>
          <w:rFonts w:ascii="Times New Roman" w:hAnsi="Times New Roman" w:cs="Times New Roman"/>
          <w:b/>
          <w:smallCaps/>
          <w:sz w:val="28"/>
          <w:szCs w:val="28"/>
          <w:lang w:val="en-US"/>
        </w:rPr>
        <w:t xml:space="preserve"> </w:t>
      </w:r>
      <w:proofErr w:type="spellStart"/>
      <w:r w:rsidRPr="00471734">
        <w:rPr>
          <w:rFonts w:ascii="Times New Roman" w:hAnsi="Times New Roman" w:cs="Times New Roman"/>
          <w:b/>
          <w:smallCaps/>
          <w:sz w:val="28"/>
          <w:szCs w:val="28"/>
          <w:lang w:val="en-US"/>
        </w:rPr>
        <w:t>Körper</w:t>
      </w:r>
      <w:proofErr w:type="spellEnd"/>
      <w:r w:rsidRPr="00471734">
        <w:rPr>
          <w:rFonts w:ascii="Times New Roman" w:hAnsi="Times New Roman" w:cs="Times New Roman"/>
          <w:b/>
          <w:smallCaps/>
          <w:sz w:val="28"/>
          <w:szCs w:val="28"/>
          <w:lang w:val="en-US"/>
        </w:rPr>
        <w:t xml:space="preserve"> </w:t>
      </w:r>
      <w:r w:rsidRPr="004717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proofErr w:type="spellStart"/>
      <w:r w:rsidRPr="00471734">
        <w:rPr>
          <w:rFonts w:ascii="Times New Roman" w:hAnsi="Times New Roman" w:cs="Times New Roman"/>
          <w:b/>
          <w:smallCaps/>
          <w:sz w:val="28"/>
          <w:szCs w:val="28"/>
          <w:lang w:val="en-US"/>
        </w:rPr>
        <w:t>gesunder</w:t>
      </w:r>
      <w:proofErr w:type="spellEnd"/>
      <w:r w:rsidRPr="00471734">
        <w:rPr>
          <w:rFonts w:ascii="Times New Roman" w:hAnsi="Times New Roman" w:cs="Times New Roman"/>
          <w:b/>
          <w:smallCaps/>
          <w:sz w:val="28"/>
          <w:szCs w:val="28"/>
          <w:lang w:val="en-US"/>
        </w:rPr>
        <w:t xml:space="preserve"> Geist</w:t>
      </w:r>
    </w:p>
    <w:p w:rsidR="0094411C" w:rsidRPr="00471734" w:rsidRDefault="0094411C" w:rsidP="00ED21CD">
      <w:pPr>
        <w:shd w:val="clear" w:color="auto" w:fill="FFFFFF"/>
        <w:spacing w:line="360" w:lineRule="auto"/>
        <w:ind w:left="720"/>
        <w:rPr>
          <w:rFonts w:ascii="Times New Roman" w:hAnsi="Times New Roman" w:cs="Times New Roman"/>
          <w:b/>
          <w:smallCaps/>
          <w:sz w:val="28"/>
          <w:szCs w:val="28"/>
          <w:lang w:val="en-US"/>
        </w:rPr>
      </w:pP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Воспитательные, образовательные и развивающие цели:</w:t>
      </w:r>
    </w:p>
    <w:p w:rsidR="009A1530" w:rsidRPr="00471734" w:rsidRDefault="009A1530">
      <w:pPr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 xml:space="preserve">-  привлечение учащихся к занятиям физкультурой, спортом, способствующим </w:t>
      </w:r>
      <w:r w:rsidRPr="00471734">
        <w:rPr>
          <w:rFonts w:ascii="Times New Roman" w:hAnsi="Times New Roman"/>
          <w:sz w:val="28"/>
          <w:szCs w:val="28"/>
        </w:rPr>
        <w:lastRenderedPageBreak/>
        <w:t>укреплению здоровья,  к необходимости  забо</w:t>
      </w:r>
      <w:r w:rsidRPr="00471734">
        <w:rPr>
          <w:rFonts w:ascii="Times New Roman" w:hAnsi="Times New Roman"/>
          <w:sz w:val="28"/>
          <w:szCs w:val="28"/>
        </w:rPr>
        <w:softHyphen/>
        <w:t>титься о своем здоровье;</w:t>
      </w:r>
    </w:p>
    <w:p w:rsidR="009A1530" w:rsidRPr="00471734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 учить использовать лексику для решения коммуникатив</w:t>
      </w:r>
      <w:r w:rsidRPr="00471734">
        <w:rPr>
          <w:rFonts w:ascii="Times New Roman" w:hAnsi="Times New Roman"/>
          <w:sz w:val="28"/>
          <w:szCs w:val="28"/>
        </w:rPr>
        <w:softHyphen/>
        <w:t>ных задач: высказывать свое отношение к запятим спортом, рассказывать о своих занятиях спортом;</w:t>
      </w:r>
    </w:p>
    <w:p w:rsidR="009A1530" w:rsidRDefault="009A1530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471734">
        <w:rPr>
          <w:rFonts w:ascii="Times New Roman" w:hAnsi="Times New Roman"/>
          <w:sz w:val="28"/>
          <w:szCs w:val="28"/>
        </w:rPr>
        <w:t>- расширение спортивного кругозора учащихся, разъяснение им значения спорта в жизни человека, более подробное знакомство с историей отдельных видов спорта, с историей возникновения Олимпийских игр.</w:t>
      </w:r>
    </w:p>
    <w:p w:rsidR="00046A98" w:rsidRDefault="00046A98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046A98" w:rsidRPr="00471734" w:rsidRDefault="00046A98" w:rsidP="00046A9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1530" w:rsidRPr="009771B2" w:rsidRDefault="009A1530" w:rsidP="00731D9E">
      <w:pPr>
        <w:spacing w:line="48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107826" w:rsidRDefault="00107826" w:rsidP="00731D9E">
      <w:pPr>
        <w:shd w:val="clear" w:color="auto" w:fill="FFFFFF"/>
        <w:spacing w:line="360" w:lineRule="auto"/>
        <w:ind w:left="1416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Планируемые  результаты освоения  учебного  </w:t>
      </w:r>
      <w:r w:rsidR="00731D9E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>
        <w:rPr>
          <w:rFonts w:ascii="Times New Roman" w:hAnsi="Times New Roman" w:cs="Times New Roman"/>
          <w:b/>
          <w:sz w:val="32"/>
          <w:szCs w:val="32"/>
        </w:rPr>
        <w:t>предмета</w:t>
      </w:r>
    </w:p>
    <w:tbl>
      <w:tblPr>
        <w:tblW w:w="17715" w:type="dxa"/>
        <w:tblLayout w:type="fixed"/>
        <w:tblLook w:val="04A0" w:firstRow="1" w:lastRow="0" w:firstColumn="1" w:lastColumn="0" w:noHBand="0" w:noVBand="1"/>
      </w:tblPr>
      <w:tblGrid>
        <w:gridCol w:w="17715"/>
      </w:tblGrid>
      <w:tr w:rsidR="00107826" w:rsidTr="00107826">
        <w:tc>
          <w:tcPr>
            <w:tcW w:w="9889" w:type="dxa"/>
          </w:tcPr>
          <w:p w:rsidR="00107826" w:rsidRDefault="00107826">
            <w:pPr>
              <w:snapToGrid w:val="0"/>
              <w:spacing w:before="240" w:line="360" w:lineRule="auto"/>
              <w:ind w:firstLine="72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 результате изучения немецкого языка 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обучающийся  научится</w:t>
            </w:r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: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6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использовать 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      </w:r>
          </w:p>
          <w:p w:rsidR="00107826" w:rsidRDefault="00107826" w:rsidP="003C5F87">
            <w:pPr>
              <w:autoSpaceDE/>
              <w:autoSpaceDN w:val="0"/>
              <w:spacing w:before="6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распознавать особенности структуры простых и сложных предложений изучаемого иностранного языка; интонацию различных коммуникативных типов предложений;</w:t>
            </w:r>
          </w:p>
          <w:p w:rsidR="00107826" w:rsidRDefault="00107826" w:rsidP="003C5F87">
            <w:pPr>
              <w:autoSpaceDE/>
              <w:autoSpaceDN w:val="0"/>
              <w:spacing w:before="6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соблюдать признаки изученных грамматических явлений (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видо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-временных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      </w:r>
          </w:p>
          <w:p w:rsidR="00107826" w:rsidRDefault="00107826" w:rsidP="003C5F87">
            <w:pPr>
              <w:autoSpaceDE/>
              <w:autoSpaceDN w:val="0"/>
              <w:spacing w:before="6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использовать основные нормы речевого этикета (реплики-клише, наиболее распространенная оценочная лексика), принятые в стране изучаемого языка;</w:t>
            </w:r>
          </w:p>
          <w:p w:rsidR="00107826" w:rsidRDefault="00107826" w:rsidP="003C5F87">
            <w:pPr>
              <w:autoSpaceDE/>
              <w:autoSpaceDN w:val="0"/>
              <w:spacing w:before="6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рассказывать о роли владения иностранными языками в современном мире, особенности образа жизни, быта, культуры стран изучаемого языка (всемирно известных достопримечательностях, выдающихся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людях,их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вкладе в мировую культуру), сходствах и различиях в традициях своей страны и стран изучаемого языка;</w:t>
            </w:r>
          </w:p>
          <w:p w:rsidR="000C76A1" w:rsidRDefault="000C76A1" w:rsidP="003C5F87">
            <w:pPr>
              <w:autoSpaceDE/>
              <w:autoSpaceDN w:val="0"/>
              <w:spacing w:before="6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826" w:rsidRPr="000C76A1" w:rsidRDefault="00107826">
            <w:pPr>
              <w:pStyle w:val="21"/>
              <w:spacing w:before="240" w:line="360" w:lineRule="auto"/>
              <w:ind w:right="0" w:firstLine="720"/>
              <w:jc w:val="both"/>
              <w:rPr>
                <w:szCs w:val="28"/>
              </w:rPr>
            </w:pPr>
            <w:r>
              <w:rPr>
                <w:b/>
                <w:i/>
                <w:szCs w:val="28"/>
              </w:rPr>
              <w:lastRenderedPageBreak/>
              <w:t>говорение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 уточняя;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делать краткие сообщения, описывать события/явления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 рамках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использовать перифраз, синонимичные средства в процессе устного общения;</w:t>
            </w:r>
          </w:p>
          <w:p w:rsidR="00107826" w:rsidRDefault="00107826">
            <w:pPr>
              <w:pStyle w:val="21"/>
              <w:spacing w:before="240" w:line="360" w:lineRule="auto"/>
              <w:ind w:right="0" w:firstLine="720"/>
              <w:jc w:val="both"/>
              <w:rPr>
                <w:b/>
                <w:i/>
                <w:szCs w:val="28"/>
              </w:rPr>
            </w:pPr>
            <w:proofErr w:type="spellStart"/>
            <w:r>
              <w:rPr>
                <w:b/>
                <w:i/>
                <w:szCs w:val="28"/>
              </w:rPr>
              <w:t>аудирование</w:t>
            </w:r>
            <w:proofErr w:type="spellEnd"/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использовать переспрос, просьбу повторить;</w:t>
            </w:r>
          </w:p>
          <w:p w:rsidR="00107826" w:rsidRDefault="00107826">
            <w:pPr>
              <w:pStyle w:val="21"/>
              <w:spacing w:before="240" w:line="360" w:lineRule="auto"/>
              <w:ind w:right="0" w:firstLine="720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чтение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ориентироваться в иноязычном тексте: прогнозировать его содержание по заголовку;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текст с выборочным пониманием нужной или интересующей информации;</w:t>
            </w:r>
          </w:p>
          <w:p w:rsidR="000C76A1" w:rsidRDefault="000C76A1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76A1" w:rsidRDefault="000C76A1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826" w:rsidRDefault="00107826">
            <w:pPr>
              <w:pStyle w:val="21"/>
              <w:spacing w:before="240" w:line="360" w:lineRule="auto"/>
              <w:ind w:right="0" w:firstLine="720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lastRenderedPageBreak/>
              <w:t xml:space="preserve"> письменная речь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заполнять анкеты и формуляры;</w:t>
            </w:r>
          </w:p>
          <w:p w:rsidR="00107826" w:rsidRDefault="00107826" w:rsidP="003C5F87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      </w:r>
          </w:p>
          <w:p w:rsidR="00107826" w:rsidRDefault="00107826">
            <w:pPr>
              <w:widowControl/>
              <w:autoSpaceDE/>
              <w:autoSpaceDN w:val="0"/>
              <w:spacing w:before="40" w:line="360" w:lineRule="auto"/>
              <w:ind w:left="720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107826" w:rsidRDefault="00107826">
            <w:pPr>
              <w:widowControl/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proofErr w:type="gramStart"/>
            <w:r>
              <w:rPr>
                <w:rFonts w:ascii="Times New Roman" w:hAnsi="Times New Roman"/>
                <w:b/>
                <w:sz w:val="32"/>
                <w:szCs w:val="32"/>
              </w:rPr>
              <w:t>Обучающийся  получит</w:t>
            </w:r>
            <w:proofErr w:type="gramEnd"/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возможность  научиться:</w:t>
            </w:r>
          </w:p>
          <w:p w:rsidR="00107826" w:rsidRDefault="00107826">
            <w:pPr>
              <w:widowControl/>
              <w:autoSpaceDE/>
              <w:autoSpaceDN w:val="0"/>
              <w:spacing w:before="40" w:line="360" w:lineRule="auto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826" w:rsidRDefault="00107826" w:rsidP="003C5F87">
            <w:pPr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      </w:r>
          </w:p>
          <w:p w:rsidR="00107826" w:rsidRDefault="00107826" w:rsidP="003C5F87">
            <w:pPr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создания целостной картины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полиязычного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поликультурного мира, осознания места и роли родного и изучаемого иностранного языка в этом мире;</w:t>
            </w:r>
          </w:p>
          <w:p w:rsidR="00107826" w:rsidRDefault="00107826" w:rsidP="003C5F87">
            <w:pPr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      </w:r>
          </w:p>
          <w:p w:rsidR="00107826" w:rsidRDefault="00107826" w:rsidP="003C5F87">
            <w:pPr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ознакомления представителей других стран с культурой своего народа; осознания себя гражданином своей страны и мира.</w:t>
            </w:r>
          </w:p>
          <w:p w:rsidR="00107826" w:rsidRDefault="00107826">
            <w:pPr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5F87" w:rsidRDefault="003C5F87">
            <w:pPr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5F87" w:rsidRDefault="003C5F87">
            <w:pPr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5F87" w:rsidRDefault="003C5F87">
            <w:pPr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826" w:rsidRDefault="00107826">
            <w:pPr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826" w:rsidRDefault="00107826">
            <w:pPr>
              <w:autoSpaceDE/>
              <w:autoSpaceDN w:val="0"/>
              <w:spacing w:before="4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0F0D" w:rsidRDefault="00452798" w:rsidP="00452798">
      <w:pPr>
        <w:spacing w:line="480" w:lineRule="auto"/>
        <w:rPr>
          <w:rFonts w:ascii="Times New Roman" w:hAnsi="Times New Roman"/>
          <w:sz w:val="28"/>
          <w:szCs w:val="28"/>
        </w:rPr>
      </w:pPr>
      <w:r w:rsidRPr="00452798">
        <w:rPr>
          <w:rFonts w:ascii="Times New Roman" w:hAnsi="Times New Roman"/>
          <w:b/>
          <w:sz w:val="28"/>
          <w:szCs w:val="28"/>
        </w:rPr>
        <w:lastRenderedPageBreak/>
        <w:t xml:space="preserve">Программа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разработана  на  основе  федерального  компонента  </w:t>
      </w:r>
      <w:proofErr w:type="spellStart"/>
      <w:r>
        <w:rPr>
          <w:rFonts w:ascii="Times New Roman" w:hAnsi="Times New Roman"/>
          <w:sz w:val="28"/>
          <w:szCs w:val="28"/>
        </w:rPr>
        <w:t>государствен</w:t>
      </w:r>
      <w:proofErr w:type="spellEnd"/>
      <w:r>
        <w:rPr>
          <w:rFonts w:ascii="Times New Roman" w:hAnsi="Times New Roman"/>
          <w:sz w:val="28"/>
          <w:szCs w:val="28"/>
        </w:rPr>
        <w:t>-</w:t>
      </w:r>
    </w:p>
    <w:p w:rsidR="00452798" w:rsidRDefault="00452798" w:rsidP="00452798">
      <w:pPr>
        <w:spacing w:line="48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стандарта  общего  образования.</w:t>
      </w:r>
    </w:p>
    <w:p w:rsidR="00452798" w:rsidRDefault="00452798" w:rsidP="00452798">
      <w:pPr>
        <w:spacing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Программа  по  немецкому  языку.  Москва  «Дрофа»   2016 год</w:t>
      </w:r>
    </w:p>
    <w:p w:rsidR="002244DB" w:rsidRDefault="002244DB" w:rsidP="00224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44DB" w:rsidRDefault="002244DB" w:rsidP="00224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76A1" w:rsidRDefault="000C76A1" w:rsidP="00224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44DB" w:rsidRDefault="002244DB" w:rsidP="002244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-тематическое  планирование</w:t>
      </w:r>
    </w:p>
    <w:p w:rsidR="003C5F87" w:rsidRDefault="003C5F87" w:rsidP="002244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3153"/>
        <w:gridCol w:w="3226"/>
        <w:gridCol w:w="1276"/>
        <w:gridCol w:w="1241"/>
      </w:tblGrid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Тема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Учебная  ситуация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Методические 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по</w:t>
            </w:r>
          </w:p>
          <w:p w:rsidR="002244DB" w:rsidRDefault="002244D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прогр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</w:t>
            </w:r>
          </w:p>
          <w:p w:rsidR="002244DB" w:rsidRDefault="002244D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Факт.</w:t>
            </w:r>
          </w:p>
          <w:p w:rsidR="002244DB" w:rsidRDefault="002244D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 Родина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Активизация  слов  по  теме.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числит.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 говорят  по-немецки?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 навыков  инф.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 Родина.   Сост.  сообщения  по  теме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 навыков  устной 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 и  какое?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Предъявление  нового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граммат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Склонение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прилагат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Лексико-грамматический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Проверяем, повторяем  всё, что  знаем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  повторение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изученного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.Лицо  города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 новых  слов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 истории  Москвы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 – столица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 навыков  устной 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 городам  России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 городам  Германии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rPr>
          <w:trHeight w:val="5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Сложносочинённые  предложения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 над  грамматикой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Проблемы  жизни в  большом  городе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 новых  слов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  в  городе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 навыков  устной 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Придаточное  дополнительное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граммат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Модальные  глаголы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Обобщение,  повторение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ранее  изученного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2244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Неопределённо-личные  предложения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Лексико-грамматический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  <w:p w:rsidR="002244DB" w:rsidRDefault="002244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44DB" w:rsidTr="006056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350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350C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Повторение,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закрепление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 об.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350C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Урок  контроля  и  повторения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350C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09.03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DB" w:rsidRDefault="002244D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3153"/>
        <w:gridCol w:w="3226"/>
        <w:gridCol w:w="1280"/>
      </w:tblGrid>
      <w:tr w:rsidR="00C87D9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94" w:rsidRDefault="00C87D9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94" w:rsidRDefault="00C87D9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Жизнь  в  деревне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94" w:rsidRDefault="00C87D9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 новых 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94" w:rsidRDefault="00C87D9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  <w:p w:rsidR="00C87D94" w:rsidRDefault="00C87D9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Прекрасная  жизнь  деревни»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 чтения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 деревня  в  будущем?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 формы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Будущего времени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Проверяем,  повторяем  всё,  что  знаем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 обобщающего  повторения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 городе  или  в  деревне?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 навыков  устной  речи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Охрана  окружающей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среды-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актуал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пробл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Активтзация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новых 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 бывают  дыры  в  атмосфере?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Зачем  сортируют  мусор?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чтения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 природа  в  опасности?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 навыков  устной  речи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 порядка  слов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сложн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предл.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обобщение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 мы  можем  сделать  для  природы?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 навыков  устной  речи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Немецкая  молодёжь  в  борьбе  за  экологию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 здоровом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теле – здоровый  дух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 новых  слов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появился  футбол?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Олимпийские  игры. История  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современ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«Двойная  победа»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навыков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чтения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rPr>
          <w:trHeight w:val="7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  в  моей  жизни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 навыков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предлогами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 обобщение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  мат.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Сложное  предложение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Лексико-грамматический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350C4" w:rsidTr="00C87D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Проверяем, повторяем  всё,  знаем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 обобщение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  <w:p w:rsidR="002350C4" w:rsidRDefault="002350C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05639" w:rsidTr="00C87D94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39" w:rsidRDefault="00605639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39" w:rsidRDefault="00C87D94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Повторение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639" w:rsidRDefault="00605639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639" w:rsidRDefault="00E90696" w:rsidP="00C87D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26.05</w:t>
            </w:r>
          </w:p>
        </w:tc>
      </w:tr>
    </w:tbl>
    <w:p w:rsidR="00C87D94" w:rsidRDefault="00C87D94" w:rsidP="002244DB">
      <w:pPr>
        <w:spacing w:line="48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452798" w:rsidRPr="00A640C9" w:rsidRDefault="00452798" w:rsidP="002244DB">
      <w:pPr>
        <w:spacing w:line="480" w:lineRule="auto"/>
        <w:jc w:val="center"/>
        <w:rPr>
          <w:rFonts w:ascii="Times New Roman" w:hAnsi="Times New Roman"/>
          <w:b/>
          <w:sz w:val="36"/>
          <w:szCs w:val="36"/>
        </w:rPr>
      </w:pPr>
    </w:p>
    <w:sectPr w:rsidR="00452798" w:rsidRPr="00A640C9" w:rsidSect="00046A98">
      <w:pgSz w:w="12240" w:h="15840" w:code="1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panose1 w:val="020B0604020202020204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7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</w:abstractNum>
  <w:abstractNum w:abstractNumId="6">
    <w:nsid w:val="3C6541AB"/>
    <w:multiLevelType w:val="hybridMultilevel"/>
    <w:tmpl w:val="2DD0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7103CE"/>
    <w:multiLevelType w:val="hybridMultilevel"/>
    <w:tmpl w:val="08F4E88E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97"/>
    <w:rsid w:val="000036C2"/>
    <w:rsid w:val="00015706"/>
    <w:rsid w:val="00033330"/>
    <w:rsid w:val="00046A98"/>
    <w:rsid w:val="00081A38"/>
    <w:rsid w:val="000856A9"/>
    <w:rsid w:val="000B5AAE"/>
    <w:rsid w:val="000C76A1"/>
    <w:rsid w:val="000D2C19"/>
    <w:rsid w:val="001047F7"/>
    <w:rsid w:val="0010734C"/>
    <w:rsid w:val="001074DB"/>
    <w:rsid w:val="00107826"/>
    <w:rsid w:val="00130F30"/>
    <w:rsid w:val="0014479B"/>
    <w:rsid w:val="00173C82"/>
    <w:rsid w:val="00185332"/>
    <w:rsid w:val="001B5C22"/>
    <w:rsid w:val="001B693D"/>
    <w:rsid w:val="001D3E4E"/>
    <w:rsid w:val="001E4558"/>
    <w:rsid w:val="00220F0D"/>
    <w:rsid w:val="002244DB"/>
    <w:rsid w:val="002350C4"/>
    <w:rsid w:val="002568FF"/>
    <w:rsid w:val="00260432"/>
    <w:rsid w:val="00286442"/>
    <w:rsid w:val="002F70D3"/>
    <w:rsid w:val="003720A1"/>
    <w:rsid w:val="0038300C"/>
    <w:rsid w:val="003C5F87"/>
    <w:rsid w:val="003E1BDC"/>
    <w:rsid w:val="003E220E"/>
    <w:rsid w:val="00410CB5"/>
    <w:rsid w:val="0044100E"/>
    <w:rsid w:val="00452798"/>
    <w:rsid w:val="00454880"/>
    <w:rsid w:val="00455129"/>
    <w:rsid w:val="00460848"/>
    <w:rsid w:val="00471734"/>
    <w:rsid w:val="0048542F"/>
    <w:rsid w:val="0049118B"/>
    <w:rsid w:val="004C00F4"/>
    <w:rsid w:val="004C1A2D"/>
    <w:rsid w:val="004E5F24"/>
    <w:rsid w:val="00540B58"/>
    <w:rsid w:val="0055012B"/>
    <w:rsid w:val="00557A26"/>
    <w:rsid w:val="0056318A"/>
    <w:rsid w:val="005A1368"/>
    <w:rsid w:val="00605639"/>
    <w:rsid w:val="00607DA6"/>
    <w:rsid w:val="00615116"/>
    <w:rsid w:val="006523A4"/>
    <w:rsid w:val="00661393"/>
    <w:rsid w:val="0066597F"/>
    <w:rsid w:val="00694BD1"/>
    <w:rsid w:val="006C2657"/>
    <w:rsid w:val="006D6B20"/>
    <w:rsid w:val="00731D9E"/>
    <w:rsid w:val="00742D7A"/>
    <w:rsid w:val="0078428E"/>
    <w:rsid w:val="007B5AB2"/>
    <w:rsid w:val="007C1B32"/>
    <w:rsid w:val="007C2291"/>
    <w:rsid w:val="007D1E7B"/>
    <w:rsid w:val="00813DC1"/>
    <w:rsid w:val="0081780B"/>
    <w:rsid w:val="00827B55"/>
    <w:rsid w:val="0088104D"/>
    <w:rsid w:val="00896866"/>
    <w:rsid w:val="008A5A50"/>
    <w:rsid w:val="008E3CD5"/>
    <w:rsid w:val="00901497"/>
    <w:rsid w:val="00936E81"/>
    <w:rsid w:val="0094411C"/>
    <w:rsid w:val="009732D2"/>
    <w:rsid w:val="009771B2"/>
    <w:rsid w:val="00981997"/>
    <w:rsid w:val="009A1530"/>
    <w:rsid w:val="009A45EB"/>
    <w:rsid w:val="009C0AC4"/>
    <w:rsid w:val="009D4B74"/>
    <w:rsid w:val="009F6590"/>
    <w:rsid w:val="00A000C5"/>
    <w:rsid w:val="00A3217C"/>
    <w:rsid w:val="00A341FA"/>
    <w:rsid w:val="00A640C9"/>
    <w:rsid w:val="00A77BFF"/>
    <w:rsid w:val="00A8684E"/>
    <w:rsid w:val="00AC4BA6"/>
    <w:rsid w:val="00AD7784"/>
    <w:rsid w:val="00B016FB"/>
    <w:rsid w:val="00B21976"/>
    <w:rsid w:val="00B358B3"/>
    <w:rsid w:val="00B76938"/>
    <w:rsid w:val="00B9284F"/>
    <w:rsid w:val="00B94418"/>
    <w:rsid w:val="00B95B8B"/>
    <w:rsid w:val="00B96421"/>
    <w:rsid w:val="00C01C5B"/>
    <w:rsid w:val="00C225B5"/>
    <w:rsid w:val="00C353E7"/>
    <w:rsid w:val="00C446FB"/>
    <w:rsid w:val="00C87D94"/>
    <w:rsid w:val="00D05DFE"/>
    <w:rsid w:val="00D120E3"/>
    <w:rsid w:val="00D563C6"/>
    <w:rsid w:val="00D5645C"/>
    <w:rsid w:val="00DC1630"/>
    <w:rsid w:val="00DE32D2"/>
    <w:rsid w:val="00E81E0D"/>
    <w:rsid w:val="00E90696"/>
    <w:rsid w:val="00EA196B"/>
    <w:rsid w:val="00EB650E"/>
    <w:rsid w:val="00ED21CD"/>
    <w:rsid w:val="00F02D3D"/>
    <w:rsid w:val="00F524E3"/>
    <w:rsid w:val="00F74797"/>
    <w:rsid w:val="00FC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4D16178-1C44-46F0-8C05-698AD381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2">
    <w:name w:val="heading 2"/>
    <w:basedOn w:val="a"/>
    <w:next w:val="a"/>
    <w:qFormat/>
    <w:pPr>
      <w:widowControl/>
      <w:numPr>
        <w:ilvl w:val="1"/>
        <w:numId w:val="1"/>
      </w:numPr>
      <w:pBdr>
        <w:bottom w:val="single" w:sz="8" w:space="1" w:color="808080"/>
      </w:pBdr>
      <w:autoSpaceDE/>
      <w:spacing w:before="200" w:after="80"/>
      <w:outlineLvl w:val="1"/>
    </w:pPr>
    <w:rPr>
      <w:rFonts w:ascii="Cambria" w:hAnsi="Cambria" w:cs="Times New Roman"/>
      <w:color w:val="365F91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22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position w:val="0"/>
      <w:sz w:val="25"/>
      <w:szCs w:val="25"/>
      <w:u w:val="none"/>
      <w:vertAlign w:val="baseline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rPr>
      <w:spacing w:val="-10"/>
      <w:sz w:val="25"/>
      <w:szCs w:val="25"/>
      <w:shd w:val="clear" w:color="auto" w:fill="FFFFFF"/>
      <w:lang w:eastAsia="ar-SA" w:bidi="ar-SA"/>
    </w:rPr>
  </w:style>
  <w:style w:type="character" w:customStyle="1" w:styleId="20">
    <w:name w:val="Заголовок №2_"/>
    <w:rPr>
      <w:spacing w:val="-10"/>
      <w:sz w:val="25"/>
      <w:szCs w:val="25"/>
      <w:shd w:val="clear" w:color="auto" w:fill="FFFFFF"/>
      <w:lang w:eastAsia="ar-SA" w:bidi="ar-SA"/>
    </w:rPr>
  </w:style>
  <w:style w:type="character" w:customStyle="1" w:styleId="20pt">
    <w:name w:val="Заголовок №2 + Интервал 0 pt"/>
    <w:rPr>
      <w:rFonts w:ascii="Times New Roman" w:eastAsia="Times New Roman" w:hAnsi="Times New Roman" w:cs="Times New Roman"/>
      <w:spacing w:val="0"/>
      <w:sz w:val="25"/>
      <w:szCs w:val="25"/>
      <w:shd w:val="clear" w:color="auto" w:fill="FFFFFF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rPr>
      <w:rFonts w:ascii="Tahoma" w:hAnsi="Tahoma" w:cs="Times New Roman"/>
      <w:sz w:val="16"/>
      <w:szCs w:val="16"/>
      <w:lang w:val="x-none"/>
    </w:rPr>
  </w:style>
  <w:style w:type="paragraph" w:customStyle="1" w:styleId="21">
    <w:name w:val="Основной текст 21"/>
    <w:basedOn w:val="a"/>
    <w:pPr>
      <w:widowControl/>
      <w:tabs>
        <w:tab w:val="left" w:pos="8222"/>
      </w:tabs>
      <w:autoSpaceDE/>
      <w:ind w:right="-1759"/>
    </w:pPr>
    <w:rPr>
      <w:rFonts w:ascii="Times New Roman" w:hAnsi="Times New Roman" w:cs="Times New Roman"/>
      <w:sz w:val="28"/>
    </w:rPr>
  </w:style>
  <w:style w:type="paragraph" w:styleId="a8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30">
    <w:name w:val="Основной текст (3)"/>
    <w:basedOn w:val="a"/>
    <w:pPr>
      <w:widowControl/>
      <w:shd w:val="clear" w:color="auto" w:fill="FFFFFF"/>
      <w:autoSpaceDE/>
      <w:spacing w:line="274" w:lineRule="exact"/>
      <w:ind w:hanging="360"/>
    </w:pPr>
    <w:rPr>
      <w:rFonts w:ascii="Times New Roman" w:hAnsi="Times New Roman" w:cs="Times New Roman"/>
      <w:spacing w:val="-10"/>
      <w:sz w:val="25"/>
      <w:szCs w:val="25"/>
      <w:shd w:val="clear" w:color="auto" w:fill="FFFFFF"/>
      <w:lang w:val="x-none"/>
    </w:rPr>
  </w:style>
  <w:style w:type="paragraph" w:customStyle="1" w:styleId="22">
    <w:name w:val="Заголовок №2"/>
    <w:basedOn w:val="a"/>
    <w:pPr>
      <w:widowControl/>
      <w:shd w:val="clear" w:color="auto" w:fill="FFFFFF"/>
      <w:autoSpaceDE/>
      <w:spacing w:before="780" w:line="547" w:lineRule="exact"/>
    </w:pPr>
    <w:rPr>
      <w:rFonts w:ascii="Times New Roman" w:hAnsi="Times New Roman" w:cs="Times New Roman"/>
      <w:spacing w:val="-10"/>
      <w:sz w:val="25"/>
      <w:szCs w:val="25"/>
      <w:shd w:val="clear" w:color="auto" w:fill="FFFFFF"/>
      <w:lang w:val="x-none"/>
    </w:rPr>
  </w:style>
  <w:style w:type="paragraph" w:styleId="a9">
    <w:name w:val="List Paragraph"/>
    <w:basedOn w:val="a"/>
    <w:qFormat/>
    <w:pPr>
      <w:widowControl/>
      <w:autoSpaceDE/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Style2">
    <w:name w:val="Style2"/>
    <w:basedOn w:val="a"/>
    <w:rsid w:val="003720A1"/>
    <w:pPr>
      <w:suppressAutoHyphens w:val="0"/>
      <w:autoSpaceDN w:val="0"/>
      <w:adjustRightInd w:val="0"/>
    </w:pPr>
    <w:rPr>
      <w:rFonts w:ascii="Trebuchet MS" w:hAnsi="Trebuchet MS" w:cs="Times New Roman"/>
      <w:sz w:val="24"/>
      <w:szCs w:val="24"/>
      <w:lang w:eastAsia="ru-RU"/>
    </w:rPr>
  </w:style>
  <w:style w:type="character" w:customStyle="1" w:styleId="FontStyle57">
    <w:name w:val="Font Style57"/>
    <w:rsid w:val="003720A1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TableContents">
    <w:name w:val="Table Contents"/>
    <w:basedOn w:val="a"/>
    <w:rsid w:val="00220F0D"/>
    <w:pPr>
      <w:suppressLineNumbers/>
      <w:autoSpaceDE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c">
    <w:name w:val="Table Grid"/>
    <w:basedOn w:val="a1"/>
    <w:uiPriority w:val="59"/>
    <w:rsid w:val="002244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c"/>
    <w:uiPriority w:val="59"/>
    <w:rsid w:val="002350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0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04130-9B15-4F07-8E90-3D0E4551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2189</Words>
  <Characters>12482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 Ал.  Ух.</dc:creator>
  <cp:keywords/>
  <cp:lastModifiedBy>W8</cp:lastModifiedBy>
  <cp:revision>88</cp:revision>
  <cp:lastPrinted>2021-09-10T10:37:00Z</cp:lastPrinted>
  <dcterms:created xsi:type="dcterms:W3CDTF">2020-10-27T05:03:00Z</dcterms:created>
  <dcterms:modified xsi:type="dcterms:W3CDTF">2022-03-18T18:32:00Z</dcterms:modified>
</cp:coreProperties>
</file>